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Default="00FC4BEB">
      <w:pPr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podlagi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</w:t>
      </w:r>
      <w:r w:rsidR="002C26BF" w:rsidRPr="002C26BF">
        <w:rPr>
          <w:rFonts w:ascii="Arial" w:hAnsi="Arial" w:cs="Arial"/>
        </w:rPr>
        <w:t>Uradni list RS, št. 43/11</w:t>
      </w:r>
      <w:r>
        <w:rPr>
          <w:rFonts w:ascii="Arial" w:hAnsi="Arial" w:cs="Arial"/>
        </w:rPr>
        <w:t>)</w:t>
      </w:r>
      <w:r>
        <w:rPr>
          <w:rFonts w:ascii="Arial" w:eastAsia="Arial" w:hAnsi="Arial" w:cs="Arial"/>
        </w:rPr>
        <w:t xml:space="preserve"> </w:t>
      </w:r>
    </w:p>
    <w:p w14:paraId="6C787507" w14:textId="77777777" w:rsidR="00FC4BEB" w:rsidRDefault="00FC4BEB">
      <w:pPr>
        <w:rPr>
          <w:rFonts w:ascii="Arial" w:hAnsi="Arial" w:cs="Arial"/>
        </w:rPr>
      </w:pPr>
    </w:p>
    <w:p w14:paraId="642E90BE" w14:textId="77777777" w:rsidR="00FC4BEB" w:rsidRDefault="00FC4BE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sklene</w:t>
      </w:r>
    </w:p>
    <w:p w14:paraId="6973A4F5" w14:textId="77777777" w:rsidR="00FC4BEB" w:rsidRPr="007019F6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PISNI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7019F6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o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organizaciji,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izvajanju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zagotavljanju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varnosti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zdravja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ter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varstva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pred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požarom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na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skupnem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Default="00FC4BEB">
      <w:pPr>
        <w:jc w:val="center"/>
      </w:pPr>
    </w:p>
    <w:p w14:paraId="236958FC" w14:textId="77777777" w:rsidR="00FC4BEB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objektih:</w:t>
      </w:r>
      <w:r>
        <w:rPr>
          <w:rFonts w:ascii="Arial" w:eastAsia="Arial" w:hAnsi="Arial" w:cs="Arial"/>
        </w:rPr>
        <w:t xml:space="preserve">    </w:t>
      </w:r>
      <w:r>
        <w:rPr>
          <w:rFonts w:ascii="Arial" w:hAnsi="Arial" w:cs="Arial"/>
        </w:rPr>
        <w:t>Univerzitetnega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 </w:t>
      </w:r>
    </w:p>
    <w:p w14:paraId="38EB6620" w14:textId="77777777" w:rsidR="00FC4BEB" w:rsidRDefault="00FC4BEB">
      <w:pPr>
        <w:jc w:val="both"/>
        <w:rPr>
          <w:rFonts w:ascii="Arial" w:hAnsi="Arial" w:cs="Arial"/>
        </w:rPr>
      </w:pPr>
    </w:p>
    <w:p w14:paraId="39B99F89" w14:textId="77777777" w:rsidR="00FC4BEB" w:rsidRDefault="00353653">
      <w:pPr>
        <w:jc w:val="both"/>
        <w:rPr>
          <w:rFonts w:ascii="Arial" w:hAnsi="Arial" w:cs="Arial"/>
        </w:rPr>
      </w:pPr>
      <w:r w:rsidRPr="003B5A57">
        <w:rPr>
          <w:rFonts w:ascii="Arial" w:hAnsi="Arial" w:cs="Arial"/>
        </w:rPr>
        <w:t>Pogodba</w:t>
      </w:r>
      <w:r w:rsidR="00FC4BEB">
        <w:rPr>
          <w:rFonts w:ascii="Arial" w:eastAsia="Arial" w:hAnsi="Arial" w:cs="Arial"/>
        </w:rPr>
        <w:t xml:space="preserve"> </w:t>
      </w:r>
      <w:r w:rsidR="00FC4BEB">
        <w:rPr>
          <w:rFonts w:ascii="Arial" w:hAnsi="Arial" w:cs="Arial"/>
        </w:rPr>
        <w:t>št.:</w:t>
      </w:r>
      <w:r w:rsidR="00FC4BEB">
        <w:rPr>
          <w:rFonts w:ascii="Arial" w:eastAsia="Arial" w:hAnsi="Arial" w:cs="Arial"/>
        </w:rPr>
        <w:t xml:space="preserve">   </w:t>
      </w:r>
      <w:r w:rsidR="00FC4BEB">
        <w:rPr>
          <w:rFonts w:ascii="Arial" w:hAnsi="Arial" w:cs="Arial"/>
        </w:rPr>
        <w:t>__________________</w:t>
      </w:r>
    </w:p>
    <w:p w14:paraId="212A104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7777777" w:rsidR="00FC4BEB" w:rsidRPr="00FA2CB8" w:rsidRDefault="00FC4BEB">
      <w:pPr>
        <w:tabs>
          <w:tab w:val="left" w:pos="7116"/>
        </w:tabs>
        <w:rPr>
          <w:rFonts w:ascii="Arial" w:hAnsi="Arial" w:cs="Arial"/>
        </w:rPr>
      </w:pPr>
      <w:r w:rsidRPr="00FA2CB8">
        <w:rPr>
          <w:rFonts w:ascii="Arial" w:hAnsi="Arial" w:cs="Arial"/>
        </w:rPr>
        <w:t xml:space="preserve">Izvajalec:                                                                            </w:t>
      </w:r>
    </w:p>
    <w:p w14:paraId="25B2F91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del:</w:t>
      </w:r>
      <w:r>
        <w:rPr>
          <w:rFonts w:ascii="Arial" w:eastAsia="Arial" w:hAnsi="Arial" w:cs="Arial"/>
        </w:rPr>
        <w:t xml:space="preserve">   </w:t>
      </w:r>
      <w:r>
        <w:rPr>
          <w:rFonts w:ascii="Arial" w:hAnsi="Arial" w:cs="Arial"/>
        </w:rPr>
        <w:t>Univerzitetni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C542753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ureja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organizacijo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naložena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razmer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omenjenem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38F12A28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C13BC9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2C26BF" w:rsidRDefault="00FC4BEB">
      <w:pPr>
        <w:tabs>
          <w:tab w:val="left" w:pos="7116"/>
        </w:tabs>
        <w:rPr>
          <w:rFonts w:ascii="Arial" w:hAnsi="Arial" w:cs="Arial"/>
        </w:rPr>
      </w:pPr>
      <w:r w:rsidRPr="002C26BF">
        <w:rPr>
          <w:rFonts w:ascii="Arial" w:hAnsi="Arial" w:cs="Arial"/>
        </w:rPr>
        <w:t>Skupno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delovišču</w:t>
      </w:r>
      <w:r w:rsidRPr="002C26BF">
        <w:rPr>
          <w:rFonts w:ascii="Arial" w:eastAsia="Arial" w:hAnsi="Arial" w:cs="Arial"/>
        </w:rPr>
        <w:t xml:space="preserve"> 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mora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skladu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z:</w:t>
      </w:r>
    </w:p>
    <w:p w14:paraId="15CE9E5A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</w:t>
      </w:r>
      <w:r w:rsidRPr="002C26BF">
        <w:rPr>
          <w:rFonts w:ascii="Arial" w:eastAsia="Arial" w:hAnsi="Arial" w:cs="Arial"/>
        </w:rPr>
        <w:t xml:space="preserve"> </w:t>
      </w:r>
      <w:r w:rsidR="002C26BF" w:rsidRPr="002C26BF">
        <w:rPr>
          <w:rFonts w:ascii="Arial" w:hAnsi="Arial" w:cs="Arial"/>
        </w:rPr>
        <w:t>(Uradni list RS, št. 43/11)</w:t>
      </w:r>
      <w:r w:rsidRPr="002C26BF">
        <w:rPr>
          <w:rFonts w:ascii="Arial" w:hAnsi="Arial" w:cs="Arial"/>
        </w:rPr>
        <w:t>,</w:t>
      </w:r>
    </w:p>
    <w:p w14:paraId="329DA9CE" w14:textId="42EC5AB0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pred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požarom</w:t>
      </w:r>
      <w:r w:rsidRPr="002C26BF">
        <w:rPr>
          <w:rFonts w:ascii="Arial" w:eastAsia="Arial" w:hAnsi="Arial" w:cs="Arial"/>
        </w:rPr>
        <w:t xml:space="preserve"> </w:t>
      </w:r>
      <w:r w:rsidR="0065617A">
        <w:rPr>
          <w:rFonts w:ascii="Arial" w:eastAsia="Arial" w:hAnsi="Arial" w:cs="Arial"/>
        </w:rPr>
        <w:t>(</w:t>
      </w:r>
      <w:r w:rsidR="0065617A" w:rsidRPr="0065617A">
        <w:rPr>
          <w:rFonts w:ascii="Arial" w:eastAsia="Arial" w:hAnsi="Arial" w:cs="Arial"/>
        </w:rPr>
        <w:t>Uradni list RS, št. 3/07 – uradno prečiščeno besedilo, 9/11, 83/12, 61/17 – GZ, 189/20 – ZFRO in 43/22</w:t>
      </w:r>
      <w:r w:rsidR="002C26BF" w:rsidRPr="002C26BF">
        <w:rPr>
          <w:rFonts w:ascii="Arial" w:hAnsi="Arial" w:cs="Arial"/>
        </w:rPr>
        <w:t>),</w:t>
      </w:r>
    </w:p>
    <w:p w14:paraId="658805C5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Požarnim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redom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ustanove,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kjer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izvajajo,</w:t>
      </w:r>
    </w:p>
    <w:p w14:paraId="2E5250C7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2C26BF">
        <w:rPr>
          <w:rFonts w:ascii="Arial" w:hAnsi="Arial" w:cs="Arial"/>
        </w:rPr>
        <w:t>Pisnimi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navodili,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podana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strani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osebe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odgovorne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izvajanje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ukrepov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delu.</w:t>
      </w:r>
      <w:r>
        <w:rPr>
          <w:rFonts w:ascii="Arial" w:eastAsia="Arial" w:hAnsi="Arial" w:cs="Arial"/>
        </w:rPr>
        <w:t xml:space="preserve"> </w:t>
      </w:r>
      <w:bookmarkEnd w:id="0"/>
      <w:bookmarkEnd w:id="1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eastAsia="Arial" w:hAnsi="Arial" w:cs="Arial"/>
        </w:rPr>
        <w:t xml:space="preserve">            </w:t>
      </w:r>
    </w:p>
    <w:p w14:paraId="26F19F96" w14:textId="77777777" w:rsidR="00FC4BEB" w:rsidRDefault="00FC4BEB"/>
    <w:p w14:paraId="1E84074D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4A18C53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Podpisniki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sporazumejo,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koordiniranje,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  <w:r>
        <w:rPr>
          <w:rFonts w:ascii="Arial" w:eastAsia="Arial" w:hAnsi="Arial" w:cs="Arial"/>
        </w:rPr>
        <w:t xml:space="preserve"> </w:t>
      </w:r>
      <w:r w:rsidR="000A5031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>
        <w:rPr>
          <w:rFonts w:ascii="Arial" w:hAnsi="Arial" w:cs="Arial"/>
        </w:rPr>
        <w:instrText xml:space="preserve"> FORMTEXT </w:instrText>
      </w:r>
      <w:r w:rsidR="000A5031">
        <w:rPr>
          <w:rFonts w:ascii="Arial" w:hAnsi="Arial" w:cs="Arial"/>
        </w:rPr>
      </w:r>
      <w:r w:rsidR="000A5031">
        <w:rPr>
          <w:rFonts w:ascii="Arial" w:hAnsi="Arial" w:cs="Arial"/>
        </w:rPr>
        <w:fldChar w:fldCharType="separate"/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</w:rPr>
        <w:fldChar w:fldCharType="end"/>
      </w:r>
      <w:bookmarkEnd w:id="2"/>
    </w:p>
    <w:p w14:paraId="16400CD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A120CB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medsebojno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reševanju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nejasnosti.</w:t>
      </w:r>
    </w:p>
    <w:p w14:paraId="265EC4D6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opustitve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inštalacijami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zaposlen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lastnik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prostorov.</w:t>
      </w:r>
    </w:p>
    <w:p w14:paraId="1CB2104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7628032E" w14:textId="77777777" w:rsidR="00FC4BEB" w:rsidRDefault="00FC4BEB">
      <w:pPr>
        <w:jc w:val="center"/>
        <w:rPr>
          <w:rFonts w:ascii="Arial" w:hAnsi="Arial" w:cs="Arial"/>
        </w:rPr>
      </w:pPr>
    </w:p>
    <w:p w14:paraId="780EF82A" w14:textId="77777777" w:rsidR="00FC4BEB" w:rsidRDefault="00FC4BEB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Default="00FC4BEB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naslednje:</w:t>
      </w:r>
    </w:p>
    <w:p w14:paraId="468696DE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nadzorovati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</w:p>
    <w:p w14:paraId="3456A841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dokler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postopkov,</w:t>
      </w:r>
    </w:p>
    <w:p w14:paraId="7B8184C6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prepove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pripravami,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predstavljajo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večjo</w:t>
      </w:r>
      <w:r>
        <w:rPr>
          <w:rFonts w:ascii="Arial" w:eastAsia="Arial" w:hAnsi="Arial" w:cs="Arial"/>
        </w:rPr>
        <w:t xml:space="preserve"> </w:t>
      </w:r>
    </w:p>
    <w:p w14:paraId="32CFA4DB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premoženje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vrednosti,</w:t>
      </w:r>
    </w:p>
    <w:p w14:paraId="62F42206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takoj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omamnih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substanc,</w:t>
      </w:r>
    </w:p>
    <w:p w14:paraId="4ACA306C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navedene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naročnika,</w:t>
      </w:r>
    </w:p>
    <w:p w14:paraId="49B07CD2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dnevno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prisotne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odsotnosti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</w:p>
    <w:p w14:paraId="12B1591C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namestnike.</w:t>
      </w:r>
      <w:r>
        <w:rPr>
          <w:rFonts w:ascii="Arial" w:eastAsia="Arial" w:hAnsi="Arial" w:cs="Arial"/>
        </w:rPr>
        <w:t xml:space="preserve"> </w:t>
      </w:r>
    </w:p>
    <w:p w14:paraId="38B45253" w14:textId="77777777" w:rsidR="00FC4BEB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Default="00FC4BEB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Odgovorni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osebi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skupnih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varnostnih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ukrepov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strani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naročnika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in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izvajalca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pooblaščeni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da:</w:t>
      </w:r>
    </w:p>
    <w:p w14:paraId="0967DCAA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temeljnih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 </w:t>
      </w:r>
    </w:p>
    <w:p w14:paraId="708910FD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določanju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ukrepov,</w:t>
      </w:r>
    </w:p>
    <w:p w14:paraId="555DB2B2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koordinirata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izvajalci,</w:t>
      </w:r>
    </w:p>
    <w:p w14:paraId="069D2904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preverjata,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3.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 </w:t>
      </w:r>
    </w:p>
    <w:p w14:paraId="563B2377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dogovora,</w:t>
      </w:r>
    </w:p>
    <w:p w14:paraId="35CC8218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preverjata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načrtovane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aktivnosti;</w:t>
      </w:r>
    </w:p>
    <w:p w14:paraId="01A7A1D9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splošnih</w:t>
      </w:r>
      <w:r>
        <w:rPr>
          <w:rFonts w:ascii="Arial" w:eastAsia="Arial" w:hAnsi="Arial" w:cs="Arial"/>
        </w:rPr>
        <w:t xml:space="preserve"> </w:t>
      </w:r>
    </w:p>
    <w:p w14:paraId="16F8AE1E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dogovorjenih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ravnajo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</w:p>
    <w:p w14:paraId="5D3C75C9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škodo,</w:t>
      </w:r>
    </w:p>
    <w:p w14:paraId="737F90E5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prijavljata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kršitve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policiji.</w:t>
      </w:r>
    </w:p>
    <w:p w14:paraId="7FE6A6DC" w14:textId="77777777" w:rsidR="00FC4BEB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usklajuje:</w:t>
      </w:r>
    </w:p>
    <w:p w14:paraId="5C800844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zavzame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dokončno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odločitev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</w:t>
      </w:r>
      <w:r>
        <w:rPr>
          <w:rFonts w:ascii="Arial" w:eastAsia="Arial" w:hAnsi="Arial" w:cs="Arial"/>
        </w:rPr>
        <w:t xml:space="preserve"> </w:t>
      </w:r>
    </w:p>
    <w:p w14:paraId="36CA093F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</w:p>
    <w:p w14:paraId="7FD188FB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zadevah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stranki.</w:t>
      </w:r>
      <w:r>
        <w:rPr>
          <w:rFonts w:ascii="Arial" w:eastAsia="Arial" w:hAnsi="Arial" w:cs="Arial"/>
        </w:rPr>
        <w:t xml:space="preserve"> </w:t>
      </w:r>
    </w:p>
    <w:p w14:paraId="2480EFE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izvajalca</w:t>
      </w:r>
    </w:p>
    <w:p w14:paraId="130827FD" w14:textId="77777777" w:rsidR="00FC4BEB" w:rsidRDefault="00FC4BEB">
      <w:pPr>
        <w:jc w:val="center"/>
        <w:rPr>
          <w:rFonts w:ascii="Arial" w:hAnsi="Arial" w:cs="Arial"/>
        </w:rPr>
      </w:pPr>
    </w:p>
    <w:p w14:paraId="3AF2C457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E632220" w14:textId="77777777" w:rsidR="00FC4BEB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naročnika:</w:t>
      </w:r>
    </w:p>
    <w:p w14:paraId="642FA0DD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preizkusu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</w:p>
    <w:p w14:paraId="123B30C7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zdravniškem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(kopija),</w:t>
      </w:r>
    </w:p>
    <w:p w14:paraId="03CB0AC1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delo,</w:t>
      </w:r>
    </w:p>
    <w:p w14:paraId="1F683408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požarom,</w:t>
      </w:r>
    </w:p>
    <w:p w14:paraId="7BA0C6EF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seznam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času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</w:p>
    <w:p w14:paraId="61FCA938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 w:rsidR="00E02E3F">
        <w:rPr>
          <w:rFonts w:ascii="Arial" w:hAnsi="Arial" w:cs="Arial"/>
        </w:rPr>
        <w:t>id</w:t>
      </w:r>
      <w:r>
        <w:rPr>
          <w:rFonts w:ascii="Arial" w:hAnsi="Arial" w:cs="Arial"/>
        </w:rPr>
        <w:t>e</w:t>
      </w:r>
      <w:r w:rsidR="00E02E3F">
        <w:rPr>
          <w:rFonts w:ascii="Arial" w:hAnsi="Arial" w:cs="Arial"/>
        </w:rPr>
        <w:t>n</w:t>
      </w:r>
      <w:r>
        <w:rPr>
          <w:rFonts w:ascii="Arial" w:hAnsi="Arial" w:cs="Arial"/>
        </w:rPr>
        <w:t>tifikac</w:t>
      </w:r>
      <w:r w:rsidR="00E02E3F">
        <w:rPr>
          <w:rFonts w:ascii="Arial" w:hAnsi="Arial" w:cs="Arial"/>
        </w:rPr>
        <w:t>ij</w:t>
      </w:r>
      <w:r>
        <w:rPr>
          <w:rFonts w:ascii="Arial" w:hAnsi="Arial" w:cs="Arial"/>
        </w:rPr>
        <w:t>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kartic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Maribora,</w:t>
      </w:r>
      <w:r>
        <w:rPr>
          <w:rFonts w:ascii="Arial" w:eastAsia="Arial" w:hAnsi="Arial" w:cs="Arial"/>
        </w:rPr>
        <w:t xml:space="preserve"> </w:t>
      </w:r>
    </w:p>
    <w:p w14:paraId="34F4C6DA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prihodu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najava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službi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del.</w:t>
      </w:r>
    </w:p>
    <w:p w14:paraId="2D7D5630" w14:textId="77777777" w:rsidR="00FC4BEB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134409" w14:textId="77777777" w:rsidR="00FC4BEB" w:rsidRDefault="00FC4BEB">
      <w:pPr>
        <w:rPr>
          <w:rFonts w:ascii="Arial" w:hAnsi="Arial" w:cs="Arial"/>
        </w:rPr>
      </w:pPr>
    </w:p>
    <w:p w14:paraId="0225E4B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servisirana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uporabo.</w:t>
      </w:r>
    </w:p>
    <w:p w14:paraId="02C3F2FC" w14:textId="77777777" w:rsidR="00FC4BEB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6002AFA8" w14:textId="77777777" w:rsidR="00FC4BEB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Default="00FC4BEB" w:rsidP="004B56B5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nadzorom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posredoval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</w:p>
    <w:p w14:paraId="0BF728C3" w14:textId="77777777" w:rsidR="008F0696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hranili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naročnika.</w:t>
      </w:r>
    </w:p>
    <w:p w14:paraId="6B4212F2" w14:textId="77777777" w:rsidR="00FC4BEB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člen</w:t>
      </w:r>
    </w:p>
    <w:p w14:paraId="60DDB337" w14:textId="77777777" w:rsidR="00FC4BEB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varstva,</w:t>
      </w:r>
      <w:r>
        <w:rPr>
          <w:rFonts w:ascii="Arial" w:eastAsia="Arial" w:hAnsi="Arial" w:cs="Arial"/>
        </w:rPr>
        <w:t xml:space="preserve"> v skladu z zakonodajo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odprtega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orodja,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iskre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svetil,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visoke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površinske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temperature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eksplozijo.</w:t>
      </w:r>
      <w:r>
        <w:rPr>
          <w:rFonts w:ascii="Arial" w:eastAsia="Arial" w:hAnsi="Arial" w:cs="Arial"/>
        </w:rPr>
        <w:t xml:space="preserve"> </w:t>
      </w:r>
    </w:p>
    <w:p w14:paraId="5ECB09AE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zapuščajo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zadnji,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izklopljene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luči,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zaprte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vodovodne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element,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škodo.</w:t>
      </w:r>
    </w:p>
    <w:p w14:paraId="2E3F396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D0DFB5E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ima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zlasti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dolžnosti:</w:t>
      </w:r>
    </w:p>
    <w:p w14:paraId="58C1D879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</w:p>
    <w:p w14:paraId="1F9A73E0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specifičnih</w:t>
      </w:r>
      <w:r>
        <w:rPr>
          <w:rFonts w:ascii="Arial" w:eastAsia="Arial" w:hAnsi="Arial" w:cs="Arial"/>
        </w:rPr>
        <w:t xml:space="preserve">   </w:t>
      </w:r>
    </w:p>
    <w:p w14:paraId="035C0AA8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škodljivostih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povečano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nastanek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in/ali</w:t>
      </w:r>
      <w:r>
        <w:rPr>
          <w:rFonts w:ascii="Arial" w:eastAsia="Arial" w:hAnsi="Arial" w:cs="Arial"/>
        </w:rPr>
        <w:t xml:space="preserve"> </w:t>
      </w:r>
    </w:p>
    <w:p w14:paraId="7D117DE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zdravstvenih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okvar,</w:t>
      </w:r>
    </w:p>
    <w:p w14:paraId="23192ECA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(izhajajočih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 </w:t>
      </w:r>
    </w:p>
    <w:p w14:paraId="1824C3B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veljavnih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predpisov),</w:t>
      </w:r>
    </w:p>
    <w:p w14:paraId="55741BA4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6255413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</w:p>
    <w:p w14:paraId="7BB39E4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del,</w:t>
      </w:r>
    </w:p>
    <w:p w14:paraId="34CB74E4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skrbi,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priprave,</w:t>
      </w:r>
      <w:r>
        <w:rPr>
          <w:rFonts w:ascii="Arial" w:eastAsia="Arial" w:hAnsi="Arial" w:cs="Arial"/>
        </w:rPr>
        <w:t xml:space="preserve">   </w:t>
      </w:r>
    </w:p>
    <w:p w14:paraId="7C500EB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naprave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pripomočke,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področja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delu,</w:t>
      </w:r>
    </w:p>
    <w:p w14:paraId="2652668B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neprestano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kontrolira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</w:p>
    <w:p w14:paraId="42349BF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</w:p>
    <w:p w14:paraId="775038C8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pojavih,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kakorkoli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kogarkoli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</w:p>
    <w:p w14:paraId="5B9F39A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VZPD,</w:t>
      </w:r>
    </w:p>
    <w:p w14:paraId="0672C1C3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kljub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opozorilom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</w:p>
    <w:p w14:paraId="7B801B5F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namerno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</w:p>
    <w:p w14:paraId="7CA6FAED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ostalih,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sodelujočih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večja</w:t>
      </w:r>
      <w:r>
        <w:rPr>
          <w:rFonts w:ascii="Arial" w:eastAsia="Arial" w:hAnsi="Arial" w:cs="Arial"/>
        </w:rPr>
        <w:t xml:space="preserve">  </w:t>
      </w:r>
    </w:p>
    <w:p w14:paraId="2CF55A3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pomanjkljivosti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nepravilnosti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vidika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VZPD),</w:t>
      </w:r>
    </w:p>
    <w:p w14:paraId="5B9212FE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posvetuje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 </w:t>
      </w:r>
    </w:p>
    <w:p w14:paraId="0DEF8A8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.</w:t>
      </w:r>
    </w:p>
    <w:p w14:paraId="39A1C78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899D4C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delodajalec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obvezuje,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malomarnega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neuporabe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nedvoumno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ugotovljeno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pristojnih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izvedencev),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prevzel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poravnal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stroške,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izvirajo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7575E4E0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naročnika</w:t>
      </w:r>
    </w:p>
    <w:p w14:paraId="1130A837" w14:textId="77777777" w:rsidR="00FC4BEB" w:rsidRDefault="00FC4BEB">
      <w:pPr>
        <w:jc w:val="center"/>
        <w:rPr>
          <w:rFonts w:ascii="Arial" w:hAnsi="Arial" w:cs="Arial"/>
        </w:rPr>
      </w:pPr>
    </w:p>
    <w:p w14:paraId="12B210FD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426691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zakonsko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varno:</w:t>
      </w:r>
    </w:p>
    <w:p w14:paraId="1265AC69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stopnišča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označeni,</w:t>
      </w:r>
    </w:p>
    <w:p w14:paraId="6193E28D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elektroinštalacije,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vzdrževane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  </w:t>
      </w:r>
    </w:p>
    <w:p w14:paraId="01673416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osebe,</w:t>
      </w:r>
    </w:p>
    <w:p w14:paraId="6F45E2F1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gašenje,</w:t>
      </w:r>
    </w:p>
    <w:p w14:paraId="6720252C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glede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obseg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število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</w:p>
    <w:p w14:paraId="573EE479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vodenje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garderobne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</w:p>
    <w:p w14:paraId="22CFC77B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opreme,</w:t>
      </w:r>
    </w:p>
    <w:p w14:paraId="18248524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odpadkov,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4C14662F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odlagališči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odpadke,</w:t>
      </w:r>
    </w:p>
    <w:p w14:paraId="45A0E414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pomoč,</w:t>
      </w:r>
      <w:r>
        <w:rPr>
          <w:rFonts w:ascii="Arial" w:eastAsia="Arial" w:hAnsi="Arial" w:cs="Arial"/>
        </w:rPr>
        <w:t xml:space="preserve"> </w:t>
      </w:r>
    </w:p>
    <w:p w14:paraId="485AA649" w14:textId="77777777" w:rsidR="004B56B5" w:rsidRDefault="004B56B5" w:rsidP="004B56B5">
      <w:pPr>
        <w:ind w:left="720"/>
        <w:jc w:val="both"/>
        <w:rPr>
          <w:rFonts w:ascii="Arial" w:eastAsia="Arial" w:hAnsi="Arial" w:cs="Arial"/>
        </w:rPr>
      </w:pPr>
    </w:p>
    <w:p w14:paraId="58AA223F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morebitnih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 </w:t>
      </w:r>
    </w:p>
    <w:p w14:paraId="11F0C207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             </w:t>
      </w:r>
      <w:r>
        <w:rPr>
          <w:rFonts w:ascii="Arial" w:hAnsi="Arial" w:cs="Arial"/>
        </w:rPr>
        <w:t>ogrozili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(skladišče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snovi,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laboratorijski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   </w:t>
      </w:r>
    </w:p>
    <w:p w14:paraId="5C5032AD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čisti,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</w:t>
      </w:r>
    </w:p>
    <w:p w14:paraId="0BB4F02A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poškoduje</w:t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hAnsi="Arial" w:cs="Arial"/>
        </w:rPr>
        <w:t>i.p.d</w:t>
      </w:r>
      <w:proofErr w:type="spellEnd"/>
      <w:r>
        <w:rPr>
          <w:rFonts w:ascii="Arial" w:hAnsi="Arial" w:cs="Arial"/>
        </w:rPr>
        <w:t>.).</w:t>
      </w:r>
    </w:p>
    <w:p w14:paraId="376E4284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1BFA91D4" w14:textId="77777777" w:rsidR="00FC4BEB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B7DBACE" w14:textId="77777777" w:rsidR="00FC4BEB" w:rsidRDefault="00FC4BEB">
      <w:pPr>
        <w:jc w:val="center"/>
        <w:rPr>
          <w:rFonts w:ascii="Arial" w:hAnsi="Arial" w:cs="Arial"/>
        </w:rPr>
      </w:pPr>
    </w:p>
    <w:p w14:paraId="61743398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dostop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priključkov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virov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tok.</w:t>
      </w:r>
      <w:r>
        <w:rPr>
          <w:rFonts w:ascii="Arial" w:eastAsia="Arial" w:hAnsi="Arial" w:cs="Arial"/>
        </w:rPr>
        <w:t xml:space="preserve"> </w:t>
      </w:r>
    </w:p>
    <w:p w14:paraId="41EC485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0A08162" w14:textId="77777777" w:rsidR="00FC4BEB" w:rsidRDefault="00FC4BEB">
      <w:pPr>
        <w:jc w:val="center"/>
        <w:rPr>
          <w:rFonts w:ascii="Arial" w:hAnsi="Arial" w:cs="Arial"/>
        </w:rPr>
      </w:pPr>
    </w:p>
    <w:p w14:paraId="48905A8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64EDC349" w14:textId="77777777" w:rsidR="00FC4BEB" w:rsidRDefault="00FC4BEB">
      <w:pPr>
        <w:jc w:val="both"/>
        <w:rPr>
          <w:rFonts w:ascii="Arial" w:hAnsi="Arial" w:cs="Arial"/>
        </w:rPr>
      </w:pPr>
    </w:p>
    <w:p w14:paraId="1069A3F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FC4B391" w14:textId="77777777" w:rsidR="00FC4BEB" w:rsidRDefault="00FC4BEB">
      <w:pPr>
        <w:jc w:val="both"/>
        <w:rPr>
          <w:rFonts w:ascii="Arial" w:hAnsi="Arial" w:cs="Arial"/>
        </w:rPr>
      </w:pPr>
    </w:p>
    <w:p w14:paraId="7829A44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zavarovati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kraj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poškodovanca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prič,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nudenje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nemudoma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hude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policijo.</w:t>
      </w:r>
    </w:p>
    <w:p w14:paraId="7090397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02BECDA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podpišejo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delovišču.</w:t>
      </w:r>
    </w:p>
    <w:p w14:paraId="6A1D2C5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F88DBE7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Začetek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dovoljen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varnostno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tehnično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dokumentacijo.</w:t>
      </w:r>
    </w:p>
    <w:p w14:paraId="22DCCFB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Imenovanje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odgovornih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oseb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varnost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zdravje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delu</w:t>
      </w:r>
    </w:p>
    <w:p w14:paraId="5DFA6D70" w14:textId="77777777" w:rsidR="00FC4BEB" w:rsidRDefault="00FC4BEB">
      <w:pPr>
        <w:jc w:val="center"/>
        <w:rPr>
          <w:rFonts w:ascii="Arial" w:hAnsi="Arial" w:cs="Arial"/>
        </w:rPr>
      </w:pPr>
    </w:p>
    <w:p w14:paraId="6B454723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BC707AB" w14:textId="77777777" w:rsidR="00FC4BEB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smislu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</w:p>
    <w:p w14:paraId="68854C89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14:paraId="4125A3F5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5CD608FF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1A2407B0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shd w:val="clear" w:color="auto" w:fill="auto"/>
            <w:vAlign w:val="bottom"/>
          </w:tcPr>
          <w:p w14:paraId="7347B7BC" w14:textId="77777777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tel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2160AE78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shd w:val="clear" w:color="auto" w:fill="auto"/>
            <w:vAlign w:val="bottom"/>
          </w:tcPr>
          <w:p w14:paraId="1511FF26" w14:textId="77777777" w:rsidR="00FC4BEB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</w:t>
            </w:r>
            <w:r w:rsidR="00FC4BEB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6E760834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Default="00FC4BEB">
      <w:pPr>
        <w:jc w:val="both"/>
      </w:pPr>
    </w:p>
    <w:p w14:paraId="650234AC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pa:</w:t>
      </w:r>
      <w:r>
        <w:rPr>
          <w:rFonts w:ascii="Arial" w:eastAsia="Arial" w:hAnsi="Arial" w:cs="Arial"/>
        </w:rPr>
        <w:t xml:space="preserve"> </w:t>
      </w:r>
    </w:p>
    <w:p w14:paraId="20AB9C01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14:paraId="1854D028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728C8CF4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15086E7F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shd w:val="clear" w:color="auto" w:fill="auto"/>
            <w:vAlign w:val="bottom"/>
          </w:tcPr>
          <w:p w14:paraId="7F83A95E" w14:textId="77777777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tel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790573EE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14:paraId="613D6A2B" w14:textId="77777777" w:rsidR="00FC4BEB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</w:t>
            </w:r>
            <w:r w:rsidR="00FC4BEB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0C1EE571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Default="00FC4BEB">
      <w:pPr>
        <w:jc w:val="both"/>
      </w:pPr>
    </w:p>
    <w:p w14:paraId="22F1AFCB" w14:textId="77777777" w:rsidR="002A162D" w:rsidRDefault="002A162D">
      <w:pPr>
        <w:jc w:val="both"/>
        <w:rPr>
          <w:rFonts w:ascii="Arial" w:hAnsi="Arial" w:cs="Arial"/>
        </w:rPr>
      </w:pPr>
    </w:p>
    <w:p w14:paraId="2CF1BC1D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Morebitno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spremembo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kontaktnih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takoj.</w:t>
      </w:r>
    </w:p>
    <w:p w14:paraId="02032A33" w14:textId="77777777" w:rsidR="00FC4BEB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6EACAF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napisan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enakih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izvod.</w:t>
      </w:r>
    </w:p>
    <w:p w14:paraId="6DFE4C7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podpisan:</w:t>
      </w:r>
    </w:p>
    <w:p w14:paraId="1661C76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14:paraId="2D244FFF" w14:textId="77777777" w:rsidTr="00350615">
        <w:trPr>
          <w:trHeight w:val="137"/>
        </w:trPr>
        <w:tc>
          <w:tcPr>
            <w:tcW w:w="5064" w:type="dxa"/>
            <w:shd w:val="clear" w:color="auto" w:fill="auto"/>
          </w:tcPr>
          <w:p w14:paraId="5266FAB5" w14:textId="77777777" w:rsidR="00353653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="009F6A3A">
              <w:rPr>
                <w:rFonts w:ascii="Arial" w:hAnsi="Arial" w:cs="Arial"/>
              </w:rPr>
              <w:t xml:space="preserve"> </w:t>
            </w:r>
            <w:r w:rsidR="009F6A3A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>
              <w:rPr>
                <w:rFonts w:ascii="Arial" w:hAnsi="Arial" w:cs="Arial"/>
              </w:rPr>
              <w:instrText xml:space="preserve"> FORMTEXT </w:instrText>
            </w:r>
            <w:r w:rsidR="009F6A3A">
              <w:rPr>
                <w:rFonts w:ascii="Arial" w:hAnsi="Arial" w:cs="Arial"/>
              </w:rPr>
            </w:r>
            <w:r w:rsidR="009F6A3A">
              <w:rPr>
                <w:rFonts w:ascii="Arial" w:hAnsi="Arial" w:cs="Arial"/>
              </w:rPr>
              <w:fldChar w:fldCharType="separate"/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</w:rPr>
              <w:fldChar w:fldCharType="end"/>
            </w:r>
            <w:bookmarkEnd w:id="6"/>
            <w:r>
              <w:rPr>
                <w:rFonts w:ascii="Arial" w:hAnsi="Arial" w:cs="Arial"/>
              </w:rPr>
              <w:t>,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dne</w:t>
            </w:r>
            <w:r>
              <w:rPr>
                <w:rFonts w:ascii="Arial" w:eastAsia="Arial" w:hAnsi="Arial" w:cs="Arial"/>
              </w:rPr>
              <w:t xml:space="preserve"> </w:t>
            </w:r>
            <w:r w:rsidR="009F6A3A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>
              <w:rPr>
                <w:rFonts w:ascii="Arial" w:hAnsi="Arial" w:cs="Arial"/>
              </w:rPr>
              <w:instrText xml:space="preserve"> FORMTEXT </w:instrText>
            </w:r>
            <w:r w:rsidR="009F6A3A">
              <w:rPr>
                <w:rFonts w:ascii="Arial" w:hAnsi="Arial" w:cs="Arial"/>
              </w:rPr>
            </w:r>
            <w:r w:rsidR="009F6A3A">
              <w:rPr>
                <w:rFonts w:ascii="Arial" w:hAnsi="Arial" w:cs="Arial"/>
              </w:rPr>
              <w:fldChar w:fldCharType="separate"/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FA2CB8">
              <w:rPr>
                <w:rFonts w:ascii="Arial" w:hAnsi="Arial" w:cs="Arial"/>
              </w:rPr>
              <w:t>Izvajalec:</w:t>
            </w:r>
            <w:r w:rsidR="009F6A3A">
              <w:rPr>
                <w:rFonts w:ascii="Arial" w:hAnsi="Arial" w:cs="Arial"/>
              </w:rPr>
              <w:t xml:space="preserve"> </w:t>
            </w:r>
            <w:r w:rsidR="009F6A3A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>
              <w:rPr>
                <w:rFonts w:ascii="Arial" w:hAnsi="Arial" w:cs="Arial"/>
              </w:rPr>
              <w:instrText xml:space="preserve"> FORMTEXT </w:instrText>
            </w:r>
            <w:r w:rsidR="009F6A3A">
              <w:rPr>
                <w:rFonts w:ascii="Arial" w:hAnsi="Arial" w:cs="Arial"/>
              </w:rPr>
            </w:r>
            <w:r w:rsidR="009F6A3A">
              <w:rPr>
                <w:rFonts w:ascii="Arial" w:hAnsi="Arial" w:cs="Arial"/>
              </w:rPr>
              <w:fldChar w:fldCharType="separate"/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  <w:shd w:val="clear" w:color="auto" w:fill="auto"/>
          </w:tcPr>
          <w:p w14:paraId="6158F7B9" w14:textId="53A061D2" w:rsidR="00353653" w:rsidRPr="00353653" w:rsidRDefault="001E1E07" w:rsidP="00353653">
            <w:pPr>
              <w:spacing w:line="259" w:lineRule="auto"/>
              <w:rPr>
                <w:rFonts w:ascii="Calibri" w:hAnsi="Calibri"/>
              </w:rPr>
            </w:pPr>
            <w:r>
              <w:rPr>
                <w:rFonts w:ascii="Arial" w:eastAsia="Arial" w:hAnsi="Arial" w:cs="Arial"/>
              </w:rPr>
              <w:t>Generalni</w:t>
            </w:r>
            <w:r w:rsidR="005C476A">
              <w:rPr>
                <w:rFonts w:ascii="Arial" w:eastAsia="Arial" w:hAnsi="Arial" w:cs="Arial"/>
              </w:rPr>
              <w:t xml:space="preserve"> d</w:t>
            </w:r>
            <w:r w:rsidR="00353653" w:rsidRPr="00353653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14:paraId="4E80471B" w14:textId="77777777" w:rsidTr="00350615">
        <w:trPr>
          <w:trHeight w:val="27"/>
        </w:trPr>
        <w:tc>
          <w:tcPr>
            <w:tcW w:w="5064" w:type="dxa"/>
            <w:shd w:val="clear" w:color="auto" w:fill="auto"/>
          </w:tcPr>
          <w:p w14:paraId="651DB0AB" w14:textId="77777777" w:rsidR="00353653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  <w:shd w:val="clear" w:color="auto" w:fill="auto"/>
          </w:tcPr>
          <w:p w14:paraId="3F0F7174" w14:textId="68839458" w:rsidR="00353653" w:rsidRPr="00353653" w:rsidRDefault="00353653" w:rsidP="00353653">
            <w:pPr>
              <w:spacing w:line="259" w:lineRule="auto"/>
              <w:rPr>
                <w:rFonts w:ascii="Calibri" w:hAnsi="Calibri"/>
              </w:rPr>
            </w:pPr>
            <w:r w:rsidRPr="00353653">
              <w:rPr>
                <w:rFonts w:ascii="Arial" w:eastAsia="Arial" w:hAnsi="Arial" w:cs="Arial"/>
              </w:rPr>
              <w:t xml:space="preserve">prof. dr. </w:t>
            </w:r>
            <w:r w:rsidR="005C476A">
              <w:rPr>
                <w:rFonts w:ascii="Arial" w:eastAsia="Arial" w:hAnsi="Arial" w:cs="Arial"/>
              </w:rPr>
              <w:t>Vojko FLIS</w:t>
            </w:r>
            <w:r w:rsidRPr="00353653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5B22C4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5B22C4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Default="00FC4BEB">
      <w:pPr>
        <w:tabs>
          <w:tab w:val="left" w:pos="7116"/>
        </w:tabs>
        <w:jc w:val="both"/>
      </w:pPr>
    </w:p>
    <w:sectPr w:rsidR="00FC4BEB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6E234" w14:textId="77777777" w:rsidR="00EA397A" w:rsidRDefault="00EA397A">
      <w:r>
        <w:separator/>
      </w:r>
    </w:p>
  </w:endnote>
  <w:endnote w:type="continuationSeparator" w:id="0">
    <w:p w14:paraId="0B1C6EBD" w14:textId="77777777" w:rsidR="00EA397A" w:rsidRDefault="00EA3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22B167C3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          </w:t>
    </w:r>
    <w:r w:rsidR="009F108B">
      <w:rPr>
        <w:rFonts w:ascii="Arial" w:hAnsi="Arial" w:cs="Arial"/>
        <w:i/>
      </w:rPr>
      <w:t xml:space="preserve">     </w:t>
    </w:r>
    <w:r>
      <w:rPr>
        <w:rFonts w:ascii="Arial" w:hAnsi="Arial" w:cs="Arial"/>
        <w:i/>
      </w:rPr>
      <w:t xml:space="preserve">   </w:t>
    </w:r>
    <w:r>
      <w:rPr>
        <w:rFonts w:ascii="Arial" w:hAnsi="Arial" w:cs="Arial"/>
        <w:i/>
      </w:rPr>
      <w:tab/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F0051D">
      <w:rPr>
        <w:rFonts w:ascii="Arial" w:hAnsi="Arial" w:cs="Arial"/>
        <w:i/>
      </w:rPr>
      <w:t xml:space="preserve">      </w:t>
    </w:r>
    <w:r w:rsidR="00F0051D" w:rsidRPr="00F0051D">
      <w:rPr>
        <w:rFonts w:ascii="Arial" w:hAnsi="Arial" w:cs="Arial"/>
        <w:i/>
      </w:rPr>
      <w:t xml:space="preserve">Vzdrževanje medicinske opreme proizvajalca </w:t>
    </w:r>
    <w:r w:rsidR="000D689A">
      <w:rPr>
        <w:rFonts w:ascii="Arial" w:hAnsi="Arial" w:cs="Arial"/>
        <w:i/>
      </w:rPr>
      <w:t>Olympus</w:t>
    </w:r>
  </w:p>
  <w:bookmarkEnd w:id="25"/>
  <w:bookmarkEnd w:id="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4FE44" w14:textId="77777777" w:rsidR="00EA397A" w:rsidRDefault="00EA397A">
      <w:r>
        <w:separator/>
      </w:r>
    </w:p>
  </w:footnote>
  <w:footnote w:type="continuationSeparator" w:id="0">
    <w:p w14:paraId="528AF767" w14:textId="77777777" w:rsidR="00EA397A" w:rsidRDefault="00EA3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7BD3F325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0D689A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43A5B"/>
    <w:rsid w:val="00072617"/>
    <w:rsid w:val="00091410"/>
    <w:rsid w:val="000A5031"/>
    <w:rsid w:val="000D689A"/>
    <w:rsid w:val="000E180C"/>
    <w:rsid w:val="00116386"/>
    <w:rsid w:val="00132B65"/>
    <w:rsid w:val="001E1E07"/>
    <w:rsid w:val="002273F5"/>
    <w:rsid w:val="00246741"/>
    <w:rsid w:val="00257B32"/>
    <w:rsid w:val="002958C6"/>
    <w:rsid w:val="002A162D"/>
    <w:rsid w:val="002A5FD8"/>
    <w:rsid w:val="002C26BF"/>
    <w:rsid w:val="00325C2E"/>
    <w:rsid w:val="00340EBC"/>
    <w:rsid w:val="00350615"/>
    <w:rsid w:val="003523E1"/>
    <w:rsid w:val="00353653"/>
    <w:rsid w:val="003912CE"/>
    <w:rsid w:val="003B5A57"/>
    <w:rsid w:val="00403804"/>
    <w:rsid w:val="004115A8"/>
    <w:rsid w:val="00413090"/>
    <w:rsid w:val="004610BB"/>
    <w:rsid w:val="00491537"/>
    <w:rsid w:val="00492A12"/>
    <w:rsid w:val="004B56B5"/>
    <w:rsid w:val="004E0957"/>
    <w:rsid w:val="004F6B45"/>
    <w:rsid w:val="00560734"/>
    <w:rsid w:val="00571648"/>
    <w:rsid w:val="005874A7"/>
    <w:rsid w:val="005B22C4"/>
    <w:rsid w:val="005B2C1E"/>
    <w:rsid w:val="005B593E"/>
    <w:rsid w:val="005C476A"/>
    <w:rsid w:val="005C5BB7"/>
    <w:rsid w:val="0062263C"/>
    <w:rsid w:val="00635FA4"/>
    <w:rsid w:val="0065617A"/>
    <w:rsid w:val="00662FC9"/>
    <w:rsid w:val="00664010"/>
    <w:rsid w:val="00666878"/>
    <w:rsid w:val="006A487B"/>
    <w:rsid w:val="006B4789"/>
    <w:rsid w:val="006C358D"/>
    <w:rsid w:val="007019F6"/>
    <w:rsid w:val="00705A49"/>
    <w:rsid w:val="0073529C"/>
    <w:rsid w:val="00840D30"/>
    <w:rsid w:val="00864B64"/>
    <w:rsid w:val="008734AE"/>
    <w:rsid w:val="008A43D7"/>
    <w:rsid w:val="008B5220"/>
    <w:rsid w:val="008F0696"/>
    <w:rsid w:val="008F23A3"/>
    <w:rsid w:val="00910D22"/>
    <w:rsid w:val="00936068"/>
    <w:rsid w:val="00997007"/>
    <w:rsid w:val="009D3B92"/>
    <w:rsid w:val="009F108B"/>
    <w:rsid w:val="009F6A3A"/>
    <w:rsid w:val="00A00149"/>
    <w:rsid w:val="00A313DA"/>
    <w:rsid w:val="00A54229"/>
    <w:rsid w:val="00A66906"/>
    <w:rsid w:val="00AF681A"/>
    <w:rsid w:val="00B16794"/>
    <w:rsid w:val="00BE7A06"/>
    <w:rsid w:val="00D446CD"/>
    <w:rsid w:val="00D47693"/>
    <w:rsid w:val="00DB7CD2"/>
    <w:rsid w:val="00DC7167"/>
    <w:rsid w:val="00DF5D8C"/>
    <w:rsid w:val="00E02E3F"/>
    <w:rsid w:val="00E25C36"/>
    <w:rsid w:val="00E30C6D"/>
    <w:rsid w:val="00E61529"/>
    <w:rsid w:val="00EA397A"/>
    <w:rsid w:val="00F0051D"/>
    <w:rsid w:val="00F24257"/>
    <w:rsid w:val="00FA2CB8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1759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WOLF</cp:lastModifiedBy>
  <cp:revision>2</cp:revision>
  <cp:lastPrinted>2023-06-21T12:05:00Z</cp:lastPrinted>
  <dcterms:created xsi:type="dcterms:W3CDTF">2025-01-27T13:44:00Z</dcterms:created>
  <dcterms:modified xsi:type="dcterms:W3CDTF">2025-01-27T13:44:00Z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